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D301" w14:textId="22B8CD6F"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C27B25" w:rsidRPr="00C27B25">
        <w:rPr>
          <w:rFonts w:ascii="Calibri" w:eastAsia="Times New Roman" w:hAnsi="Calibri" w:cs="Calibri"/>
          <w:bCs w:val="0"/>
          <w:color w:val="auto"/>
          <w:szCs w:val="20"/>
        </w:rPr>
        <w:t>POST/DYS/OR/GZ/00589/2026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809F1A4" w14:textId="77AB5998" w:rsidR="000F1B25" w:rsidRPr="00C27B25" w:rsidRDefault="00BF49FD" w:rsidP="00C27B25">
      <w:pPr>
        <w:pStyle w:val="opis"/>
        <w:spacing w:before="360" w:after="240" w:line="240" w:lineRule="auto"/>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r w:rsidR="00595E63" w:rsidRPr="00595E63">
        <w:rPr>
          <w:rFonts w:ascii="Calibri" w:hAnsi="Calibri" w:cs="Arial"/>
          <w:b/>
          <w:i/>
          <w:snapToGrid w:val="0"/>
          <w:color w:val="000000"/>
          <w:sz w:val="22"/>
          <w:szCs w:val="22"/>
        </w:rPr>
        <w:t>Budowa przyłączy kablowych nN na obszarze działania Rejonu Energetycznego Sanok - 8 części</w:t>
      </w:r>
      <w:r w:rsidR="00595E63">
        <w:rPr>
          <w:rFonts w:ascii="Calibri" w:hAnsi="Calibri" w:cs="Arial"/>
          <w:b/>
          <w:i/>
          <w:snapToGrid w:val="0"/>
          <w:color w:val="000000"/>
          <w:sz w:val="22"/>
          <w:szCs w:val="22"/>
        </w:rPr>
        <w:t xml:space="preserve"> </w:t>
      </w:r>
      <w:r w:rsidR="00595E63" w:rsidRPr="00595E63">
        <w:rPr>
          <w:rFonts w:ascii="Calibri" w:hAnsi="Calibri" w:cs="Arial"/>
          <w:b/>
          <w:i/>
          <w:snapToGrid w:val="0"/>
          <w:color w:val="000000"/>
          <w:sz w:val="22"/>
          <w:szCs w:val="22"/>
        </w:rPr>
        <w:t>(86 pozycji) "Pakiet nr I”</w:t>
      </w:r>
      <w:r w:rsidR="00FD2948" w:rsidRPr="00FD2948">
        <w:rPr>
          <w:rFonts w:asciiTheme="minorHAnsi" w:hAnsiTheme="minorHAnsi" w:cstheme="minorHAnsi"/>
          <w:sz w:val="22"/>
          <w:szCs w:val="22"/>
        </w:rPr>
        <w:t>”, 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9C4AD" w14:textId="77777777" w:rsidR="00AB7CC2" w:rsidRDefault="00AB7CC2" w:rsidP="004A302B">
      <w:pPr>
        <w:spacing w:line="240" w:lineRule="auto"/>
      </w:pPr>
      <w:r>
        <w:separator/>
      </w:r>
    </w:p>
  </w:endnote>
  <w:endnote w:type="continuationSeparator" w:id="0">
    <w:p w14:paraId="5DC504C1" w14:textId="77777777" w:rsidR="00AB7CC2" w:rsidRDefault="00AB7CC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F459A" w14:textId="77777777" w:rsidR="00AB7CC2" w:rsidRDefault="00AB7CC2" w:rsidP="004A302B">
      <w:pPr>
        <w:spacing w:line="240" w:lineRule="auto"/>
      </w:pPr>
      <w:r>
        <w:separator/>
      </w:r>
    </w:p>
  </w:footnote>
  <w:footnote w:type="continuationSeparator" w:id="0">
    <w:p w14:paraId="032CED04" w14:textId="77777777" w:rsidR="00AB7CC2" w:rsidRDefault="00AB7CC2"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7526359">
    <w:abstractNumId w:val="22"/>
  </w:num>
  <w:num w:numId="2" w16cid:durableId="108397535">
    <w:abstractNumId w:val="9"/>
  </w:num>
  <w:num w:numId="3" w16cid:durableId="1676882191">
    <w:abstractNumId w:val="4"/>
  </w:num>
  <w:num w:numId="4" w16cid:durableId="1729038048">
    <w:abstractNumId w:val="36"/>
  </w:num>
  <w:num w:numId="5" w16cid:durableId="769398929">
    <w:abstractNumId w:val="19"/>
  </w:num>
  <w:num w:numId="6" w16cid:durableId="335154618">
    <w:abstractNumId w:val="14"/>
  </w:num>
  <w:num w:numId="7" w16cid:durableId="1555845955">
    <w:abstractNumId w:val="27"/>
  </w:num>
  <w:num w:numId="8" w16cid:durableId="1901206386">
    <w:abstractNumId w:val="44"/>
  </w:num>
  <w:num w:numId="9" w16cid:durableId="1910773540">
    <w:abstractNumId w:val="12"/>
  </w:num>
  <w:num w:numId="10" w16cid:durableId="2090036593">
    <w:abstractNumId w:val="33"/>
  </w:num>
  <w:num w:numId="11" w16cid:durableId="1184826615">
    <w:abstractNumId w:val="24"/>
  </w:num>
  <w:num w:numId="12" w16cid:durableId="1089471759">
    <w:abstractNumId w:val="18"/>
  </w:num>
  <w:num w:numId="13" w16cid:durableId="1545674681">
    <w:abstractNumId w:val="10"/>
  </w:num>
  <w:num w:numId="14" w16cid:durableId="423501872">
    <w:abstractNumId w:val="25"/>
  </w:num>
  <w:num w:numId="15" w16cid:durableId="2114006949">
    <w:abstractNumId w:val="35"/>
  </w:num>
  <w:num w:numId="16" w16cid:durableId="1187791150">
    <w:abstractNumId w:val="32"/>
  </w:num>
  <w:num w:numId="17" w16cid:durableId="1845706127">
    <w:abstractNumId w:val="45"/>
  </w:num>
  <w:num w:numId="18" w16cid:durableId="166022952">
    <w:abstractNumId w:val="16"/>
  </w:num>
  <w:num w:numId="19" w16cid:durableId="1720089165">
    <w:abstractNumId w:val="5"/>
  </w:num>
  <w:num w:numId="20" w16cid:durableId="1644580290">
    <w:abstractNumId w:val="29"/>
  </w:num>
  <w:num w:numId="21" w16cid:durableId="1348483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268728">
    <w:abstractNumId w:val="7"/>
  </w:num>
  <w:num w:numId="23" w16cid:durableId="2120903268">
    <w:abstractNumId w:val="47"/>
  </w:num>
  <w:num w:numId="24" w16cid:durableId="603726612">
    <w:abstractNumId w:val="8"/>
  </w:num>
  <w:num w:numId="25" w16cid:durableId="1571454926">
    <w:abstractNumId w:val="20"/>
  </w:num>
  <w:num w:numId="26" w16cid:durableId="1209538299">
    <w:abstractNumId w:val="13"/>
  </w:num>
  <w:num w:numId="27" w16cid:durableId="1799952844">
    <w:abstractNumId w:val="23"/>
  </w:num>
  <w:num w:numId="28" w16cid:durableId="214046960">
    <w:abstractNumId w:val="6"/>
  </w:num>
  <w:num w:numId="29" w16cid:durableId="1836652677">
    <w:abstractNumId w:val="21"/>
  </w:num>
  <w:num w:numId="30" w16cid:durableId="1395397662">
    <w:abstractNumId w:val="28"/>
  </w:num>
  <w:num w:numId="31" w16cid:durableId="915893913">
    <w:abstractNumId w:val="26"/>
  </w:num>
  <w:num w:numId="32" w16cid:durableId="2031446066">
    <w:abstractNumId w:val="31"/>
  </w:num>
  <w:num w:numId="33" w16cid:durableId="452752364">
    <w:abstractNumId w:val="34"/>
  </w:num>
  <w:num w:numId="34" w16cid:durableId="958418265">
    <w:abstractNumId w:val="15"/>
  </w:num>
  <w:num w:numId="35" w16cid:durableId="1968536901">
    <w:abstractNumId w:val="17"/>
  </w:num>
  <w:num w:numId="36" w16cid:durableId="935793929">
    <w:abstractNumId w:val="3"/>
  </w:num>
  <w:num w:numId="37" w16cid:durableId="1118913850">
    <w:abstractNumId w:val="42"/>
  </w:num>
  <w:num w:numId="38" w16cid:durableId="1814786787">
    <w:abstractNumId w:val="39"/>
  </w:num>
  <w:num w:numId="39" w16cid:durableId="1871450588">
    <w:abstractNumId w:val="46"/>
  </w:num>
  <w:num w:numId="40" w16cid:durableId="1251547752">
    <w:abstractNumId w:val="37"/>
  </w:num>
  <w:num w:numId="41" w16cid:durableId="75053579">
    <w:abstractNumId w:val="30"/>
  </w:num>
  <w:num w:numId="42" w16cid:durableId="1611937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138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83483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9797372">
    <w:abstractNumId w:val="43"/>
  </w:num>
  <w:num w:numId="46" w16cid:durableId="719403319">
    <w:abstractNumId w:val="41"/>
  </w:num>
  <w:num w:numId="47" w16cid:durableId="678973709">
    <w:abstractNumId w:val="40"/>
  </w:num>
  <w:num w:numId="48" w16cid:durableId="152964127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4A36"/>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646"/>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6E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ADE"/>
    <w:rsid w:val="00594FC2"/>
    <w:rsid w:val="0059516F"/>
    <w:rsid w:val="00595854"/>
    <w:rsid w:val="00595E63"/>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96E56"/>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50F"/>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59E"/>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CC2"/>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6A7"/>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FA"/>
    <w:rsid w:val="00C22B93"/>
    <w:rsid w:val="00C22E0F"/>
    <w:rsid w:val="00C25CB5"/>
    <w:rsid w:val="00C26719"/>
    <w:rsid w:val="00C26ED4"/>
    <w:rsid w:val="00C27B25"/>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364A"/>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0955"/>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A r r a y O f D o c u m e n t L i n k   x m l n s : x s i = " h t t p : / / w w w . w 3 . o r g / 2 0 0 1 / X M L S c h e m a - i n s t a n c e "   x m l n s : x s d = " h t t p : / / w w w . w 3 . o r g / 2 0 0 1 / X M L 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 xsi:nil="true"/>
    <dmsv2SWPP2SumMD5 xmlns="http://schemas.microsoft.com/sharepoint/v3">fed1e2f741015564f1ba0742d2b9f0b3</dmsv2SWPP2SumMD5>
    <dmsv2BaseMoved xmlns="http://schemas.microsoft.com/sharepoint/v3">false</dmsv2BaseMoved>
    <dmsv2BaseIsSensitive xmlns="http://schemas.microsoft.com/sharepoint/v3">true</dmsv2BaseIsSensitive>
    <dmsv2SWPP2IDSWPP2 xmlns="http://schemas.microsoft.com/sharepoint/v3">706603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24374636</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00000001000700030000000f000000000000</dmsv2SWPP2ObjectDepartment>
    <dmsv2SWPP2ObjectName xmlns="http://schemas.microsoft.com/sharepoint/v3">Wniosek</dmsv2SWPP2ObjectName>
    <_dlc_DocId xmlns="a19cb1c7-c5c7-46d4-85ae-d83685407bba">PR4UJWENCY6Q-371514832-9011</_dlc_DocId>
    <_dlc_DocIdUrl xmlns="a19cb1c7-c5c7-46d4-85ae-d83685407bba">
      <Url>https://swpp2.dms.gkpge.pl/sites/42/_layouts/15/DocIdRedir.aspx?ID=PR4UJWENCY6Q-371514832-9011</Url>
      <Description>PR4UJWENCY6Q-371514832-9011</Description>
    </_dlc_DocIdUrl>
  </documentManagement>
</p:properties>
</file>

<file path=customXml/itemProps1.xml><?xml version="1.0" encoding="utf-8"?>
<ds:datastoreItem xmlns:ds="http://schemas.openxmlformats.org/officeDocument/2006/customXml" ds:itemID="{1929AC67-6CAE-4713-A796-F9D299E65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E9AB33-DFF8-49D1-BCA8-EF668D08B271}">
  <ds:schemaRefs>
    <ds:schemaRef ds:uri="http://schemas.openxmlformats.org/officeDocument/2006/bibliography"/>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8DEFEF2F-CA88-436F-AAFD-6D648E06D136}">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228</Words>
  <Characters>1372</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14</cp:revision>
  <cp:lastPrinted>2020-02-27T07:25:00Z</cp:lastPrinted>
  <dcterms:created xsi:type="dcterms:W3CDTF">2022-12-16T11:52:00Z</dcterms:created>
  <dcterms:modified xsi:type="dcterms:W3CDTF">2026-03-02T09:24:00Z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3e40cb44-46d7-4f61-80cf-19d86902ed05</vt:lpwstr>
  </property>
</Properties>
</file>